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0AA32D3B"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r w:rsidR="00FE05D4">
        <w:rPr>
          <w:rFonts w:ascii="Verdana" w:eastAsia="Verdana" w:hAnsi="Verdana"/>
          <w:b/>
          <w:color w:val="984806" w:themeColor="accent6" w:themeShade="80"/>
          <w:sz w:val="18"/>
          <w:szCs w:val="18"/>
        </w:rPr>
        <w:t xml:space="preserve"> cz.2</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661A94A2"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23D03536" w14:textId="1459F887" w:rsidR="00703328" w:rsidRDefault="00FE05D4" w:rsidP="00C74BB8">
      <w:pPr>
        <w:pStyle w:val="bezpunkw"/>
        <w:keepNext/>
        <w:rPr>
          <w:rFonts w:ascii="Verdana" w:hAnsi="Verdana" w:cstheme="minorHAnsi"/>
          <w:b/>
          <w:color w:val="FF0000"/>
          <w:sz w:val="18"/>
          <w:szCs w:val="18"/>
          <w:lang w:val="pl-PL" w:eastAsia="en-US"/>
        </w:rPr>
      </w:pPr>
      <w:r>
        <w:rPr>
          <w:rFonts w:ascii="Verdana" w:hAnsi="Verdana" w:cstheme="minorHAnsi"/>
          <w:b/>
          <w:color w:val="FF0000"/>
          <w:sz w:val="18"/>
          <w:szCs w:val="18"/>
          <w:lang w:val="pl-PL" w:eastAsia="en-US"/>
        </w:rPr>
        <w:t>Cz</w:t>
      </w:r>
      <w:r w:rsidR="005F287E">
        <w:rPr>
          <w:rFonts w:ascii="Verdana" w:hAnsi="Verdana" w:cstheme="minorHAnsi"/>
          <w:b/>
          <w:color w:val="FF0000"/>
          <w:sz w:val="18"/>
          <w:szCs w:val="18"/>
          <w:lang w:val="pl-PL" w:eastAsia="en-US"/>
        </w:rPr>
        <w:t xml:space="preserve">ęść </w:t>
      </w:r>
      <w:r>
        <w:rPr>
          <w:rFonts w:ascii="Verdana" w:hAnsi="Verdana" w:cstheme="minorHAnsi"/>
          <w:b/>
          <w:color w:val="FF0000"/>
          <w:sz w:val="18"/>
          <w:szCs w:val="18"/>
          <w:lang w:val="pl-PL" w:eastAsia="en-US"/>
        </w:rPr>
        <w:t>2</w:t>
      </w:r>
      <w:r w:rsidR="005F287E">
        <w:rPr>
          <w:rFonts w:ascii="Verdana" w:hAnsi="Verdana" w:cstheme="minorHAnsi"/>
          <w:b/>
          <w:color w:val="FF0000"/>
          <w:sz w:val="18"/>
          <w:szCs w:val="18"/>
          <w:lang w:val="pl-PL" w:eastAsia="en-US"/>
        </w:rPr>
        <w:t>:</w:t>
      </w:r>
      <w:r>
        <w:rPr>
          <w:rFonts w:ascii="Verdana" w:hAnsi="Verdana" w:cstheme="minorHAnsi"/>
          <w:b/>
          <w:color w:val="FF0000"/>
          <w:sz w:val="18"/>
          <w:szCs w:val="18"/>
          <w:lang w:val="pl-PL" w:eastAsia="en-US"/>
        </w:rPr>
        <w:t xml:space="preserve"> </w:t>
      </w:r>
      <w:r w:rsidR="00703328" w:rsidRPr="00703328">
        <w:rPr>
          <w:rFonts w:ascii="Verdana" w:hAnsi="Verdana" w:cstheme="minorHAnsi"/>
          <w:b/>
          <w:color w:val="FF0000"/>
          <w:sz w:val="18"/>
          <w:szCs w:val="18"/>
          <w:lang w:val="pl-PL" w:eastAsia="en-US"/>
        </w:rPr>
        <w:t xml:space="preserve">"Poprawa parametrów jakościowych energii elektrycznej w miejscowości Zofiówka w zasięgu stacji transformatorowej 15/0,4 </w:t>
      </w:r>
      <w:proofErr w:type="spellStart"/>
      <w:r w:rsidR="00703328" w:rsidRPr="00703328">
        <w:rPr>
          <w:rFonts w:ascii="Verdana" w:hAnsi="Verdana" w:cstheme="minorHAnsi"/>
          <w:b/>
          <w:color w:val="FF0000"/>
          <w:sz w:val="18"/>
          <w:szCs w:val="18"/>
          <w:lang w:val="pl-PL" w:eastAsia="en-US"/>
        </w:rPr>
        <w:t>kV</w:t>
      </w:r>
      <w:proofErr w:type="spellEnd"/>
      <w:r w:rsidR="00703328" w:rsidRPr="00703328">
        <w:rPr>
          <w:rFonts w:ascii="Verdana" w:hAnsi="Verdana" w:cstheme="minorHAnsi"/>
          <w:b/>
          <w:color w:val="FF0000"/>
          <w:sz w:val="18"/>
          <w:szCs w:val="18"/>
          <w:lang w:val="pl-PL" w:eastAsia="en-US"/>
        </w:rPr>
        <w:t xml:space="preserve"> Zofiówka 3 nr 1-0476 </w:t>
      </w:r>
      <w:proofErr w:type="spellStart"/>
      <w:r w:rsidR="00703328" w:rsidRPr="00703328">
        <w:rPr>
          <w:rFonts w:ascii="Verdana" w:hAnsi="Verdana" w:cstheme="minorHAnsi"/>
          <w:b/>
          <w:color w:val="FF0000"/>
          <w:sz w:val="18"/>
          <w:szCs w:val="18"/>
          <w:lang w:val="pl-PL" w:eastAsia="en-US"/>
        </w:rPr>
        <w:t>obw</w:t>
      </w:r>
      <w:proofErr w:type="spellEnd"/>
      <w:r w:rsidR="00703328" w:rsidRPr="00703328">
        <w:rPr>
          <w:rFonts w:ascii="Verdana" w:hAnsi="Verdana" w:cstheme="minorHAnsi"/>
          <w:b/>
          <w:color w:val="FF0000"/>
          <w:sz w:val="18"/>
          <w:szCs w:val="18"/>
          <w:lang w:val="pl-PL" w:eastAsia="en-US"/>
        </w:rPr>
        <w:t>. nr 2,4,5 wraz z zwiększeniem zdolności przesyłowych odnawialnych źródeł energii (OZE)”</w:t>
      </w:r>
    </w:p>
    <w:p w14:paraId="68A37E43" w14:textId="0B6459A8" w:rsidR="00AB5CC4" w:rsidRPr="00802AC7" w:rsidRDefault="00AB5CC4" w:rsidP="00C74BB8">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60217A9"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30264E">
        <w:rPr>
          <w:rFonts w:ascii="Verdana" w:hAnsi="Verdana" w:cstheme="minorHAnsi"/>
          <w:color w:val="FF0000"/>
          <w:sz w:val="18"/>
          <w:szCs w:val="18"/>
        </w:rPr>
        <w:t>Rejonu Energetycznego</w:t>
      </w:r>
      <w:r w:rsidR="00AB5CC4" w:rsidRPr="00802AC7">
        <w:rPr>
          <w:rFonts w:ascii="Verdana" w:hAnsi="Verdana" w:cstheme="minorHAnsi"/>
          <w:sz w:val="18"/>
          <w:szCs w:val="18"/>
        </w:rPr>
        <w:t xml:space="preserve"> </w:t>
      </w:r>
      <w:r w:rsidR="00703328">
        <w:rPr>
          <w:rFonts w:ascii="Verdana" w:hAnsi="Verdana" w:cstheme="minorHAnsi"/>
          <w:b/>
          <w:bCs/>
          <w:color w:val="FF0000"/>
          <w:sz w:val="18"/>
          <w:szCs w:val="18"/>
        </w:rPr>
        <w:t>Piotrków Tryb.</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xml:space="preserve">. Zakupów systemów zamknięć należy dokonywać w firmie LOB MASTER KEY Sp. z </w:t>
      </w:r>
      <w:r w:rsidRPr="00802AC7">
        <w:rPr>
          <w:rFonts w:ascii="Verdana" w:hAnsi="Verdana" w:cstheme="minorHAnsi"/>
          <w:sz w:val="18"/>
          <w:szCs w:val="18"/>
        </w:rPr>
        <w:lastRenderedPageBreak/>
        <w:t>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Pr>
          <w:rFonts w:ascii="Verdana" w:hAnsi="Verdana" w:cstheme="minorHAnsi"/>
          <w:b/>
          <w:i/>
          <w:color w:val="FF0000"/>
          <w:sz w:val="18"/>
          <w:szCs w:val="18"/>
        </w:rPr>
        <w:t>04 grudnia 2026r.</w:t>
      </w:r>
      <w:r w:rsidR="0089020B" w:rsidRPr="0030264E">
        <w:rPr>
          <w:rFonts w:ascii="Verdana" w:hAnsi="Verdana" w:cstheme="minorHAnsi"/>
          <w:color w:val="FF0000"/>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5300A537"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703328" w:rsidRPr="00703328">
        <w:rPr>
          <w:rFonts w:ascii="Verdana" w:hAnsi="Verdana" w:cstheme="minorHAnsi"/>
          <w:b/>
          <w:bCs/>
          <w:i/>
          <w:iCs/>
          <w:color w:val="FF0000"/>
          <w:sz w:val="18"/>
          <w:szCs w:val="18"/>
        </w:rPr>
        <w:t>RE Piotrków Trybunalski, miejscowość Zofiówka, gm. Tuszyn.</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98E4E" w14:textId="77777777" w:rsidR="00DD6A4A" w:rsidRDefault="00DD6A4A" w:rsidP="004A302B">
      <w:pPr>
        <w:spacing w:line="240" w:lineRule="auto"/>
      </w:pPr>
      <w:r>
        <w:separator/>
      </w:r>
    </w:p>
  </w:endnote>
  <w:endnote w:type="continuationSeparator" w:id="0">
    <w:p w14:paraId="6BD5EB82" w14:textId="77777777" w:rsidR="00DD6A4A" w:rsidRDefault="00DD6A4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6EF8F" w14:textId="77777777" w:rsidR="00DD6A4A" w:rsidRDefault="00DD6A4A" w:rsidP="004A302B">
      <w:pPr>
        <w:spacing w:line="240" w:lineRule="auto"/>
      </w:pPr>
      <w:r>
        <w:separator/>
      </w:r>
    </w:p>
  </w:footnote>
  <w:footnote w:type="continuationSeparator" w:id="0">
    <w:p w14:paraId="541F8B1F" w14:textId="77777777" w:rsidR="00DD6A4A" w:rsidRDefault="00DD6A4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1B511551"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AE0A4A">
            <w:rPr>
              <w:rFonts w:asciiTheme="majorHAnsi" w:hAnsiTheme="majorHAnsi"/>
              <w:color w:val="000000" w:themeColor="text1"/>
              <w:sz w:val="14"/>
              <w:szCs w:val="18"/>
            </w:rPr>
            <w:t>01500</w:t>
          </w:r>
          <w:r w:rsidRPr="00C13454">
            <w:rPr>
              <w:rFonts w:asciiTheme="majorHAnsi" w:hAnsiTheme="majorHAnsi"/>
              <w:color w:val="000000" w:themeColor="text1"/>
              <w:sz w:val="14"/>
              <w:szCs w:val="18"/>
            </w:rPr>
            <w:t>/202</w:t>
          </w:r>
          <w:r w:rsidR="0030264E">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F0"/>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2CDD"/>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287E"/>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3328"/>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0A4A"/>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2EB3"/>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D6A4A"/>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3757"/>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05D4"/>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cz.2.docx</dmsv2BaseFileName>
    <dmsv2BaseDisplayName xmlns="http://schemas.microsoft.com/sharepoint/v3">Załącznik nr 1 do SWZ cz.2</dmsv2BaseDisplayName>
    <dmsv2SWPP2ObjectNumber xmlns="http://schemas.microsoft.com/sharepoint/v3">POST/DYS/OLD/GZ/01500/2026                        </dmsv2SWPP2ObjectNumber>
    <dmsv2SWPP2SumMD5 xmlns="http://schemas.microsoft.com/sharepoint/v3">de129b69ade178881465b84bb0be54f3</dmsv2SWPP2SumMD5>
    <dmsv2BaseMoved xmlns="http://schemas.microsoft.com/sharepoint/v3">false</dmsv2BaseMoved>
    <dmsv2BaseIsSensitive xmlns="http://schemas.microsoft.com/sharepoint/v3">true</dmsv2BaseIsSensitive>
    <dmsv2SWPP2IDSWPP2 xmlns="http://schemas.microsoft.com/sharepoint/v3">714644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24991484</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FJ3FSM7XJ42E-1649073643-15741</_dlc_DocId>
    <_dlc_DocIdUrl xmlns="a19cb1c7-c5c7-46d4-85ae-d83685407bba">
      <Url>https://swpp2.dms.gkpge.pl/sites/43/_layouts/15/DocIdRedir.aspx?ID=FJ3FSM7XJ42E-1649073643-15741</Url>
      <Description>FJ3FSM7XJ42E-1649073643-15741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49A6AC8F-A338-4FDB-8F61-852FF5AB8D6C}">
  <ds:schemaRefs>
    <ds:schemaRef ds:uri="http://schemas.microsoft.com/sharepoint/events"/>
  </ds:schemaRefs>
</ds:datastoreItem>
</file>

<file path=customXml/itemProps4.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5.xml><?xml version="1.0" encoding="utf-8"?>
<ds:datastoreItem xmlns:ds="http://schemas.openxmlformats.org/officeDocument/2006/customXml" ds:itemID="{D5D0875C-AA89-4D8B-9C92-D91440FAD205}"/>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1659</Words>
  <Characters>9954</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15</cp:revision>
  <cp:lastPrinted>2021-02-26T13:14:00Z</cp:lastPrinted>
  <dcterms:created xsi:type="dcterms:W3CDTF">2025-10-28T08:37:00Z</dcterms:created>
  <dcterms:modified xsi:type="dcterms:W3CDTF">2026-04-21T10:10:00Z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02c84d80-899f-42fc-903f-170ed08d6a4e</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2026-04-21T10:07:13Z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56715683-0eda-4e27-b298-fd7d19a23b5d</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